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10DDA" w14:textId="77777777" w:rsidR="00A003B7" w:rsidRPr="00D7624C" w:rsidRDefault="00A003B7" w:rsidP="00A003B7">
      <w:pPr>
        <w:jc w:val="both"/>
        <w:rPr>
          <w:rFonts w:ascii="Garamond" w:hAnsi="Garamond"/>
        </w:rPr>
      </w:pPr>
    </w:p>
    <w:p w14:paraId="691785BE" w14:textId="45BAD5B9" w:rsidR="00A52CB7" w:rsidRPr="00D7624C" w:rsidRDefault="00A52CB7" w:rsidP="00A003B7">
      <w:pPr>
        <w:jc w:val="both"/>
        <w:rPr>
          <w:rFonts w:ascii="Garamond" w:hAnsi="Garamond"/>
          <w:b/>
        </w:rPr>
      </w:pPr>
    </w:p>
    <w:p w14:paraId="7C26EB42" w14:textId="2C70B48F" w:rsidR="00905FDA" w:rsidRPr="00D7624C" w:rsidRDefault="004A2C69" w:rsidP="00905FDA">
      <w:pPr>
        <w:jc w:val="center"/>
        <w:rPr>
          <w:rFonts w:ascii="Garamond" w:hAnsi="Garamond"/>
          <w:b/>
        </w:rPr>
      </w:pPr>
      <w:r w:rsidRPr="00D7624C">
        <w:rPr>
          <w:rFonts w:ascii="Garamond" w:hAnsi="Garamond"/>
          <w:b/>
        </w:rPr>
        <w:t>FORMATO No. 8</w:t>
      </w:r>
    </w:p>
    <w:p w14:paraId="7C1C431A" w14:textId="77777777" w:rsidR="00905FDA" w:rsidRPr="00D7624C" w:rsidRDefault="00905FDA" w:rsidP="00905FDA">
      <w:pPr>
        <w:jc w:val="center"/>
        <w:rPr>
          <w:rFonts w:ascii="Garamond" w:hAnsi="Garamond"/>
          <w:b/>
          <w:bCs/>
          <w:iCs/>
        </w:rPr>
      </w:pPr>
    </w:p>
    <w:p w14:paraId="63472DA9" w14:textId="77777777" w:rsidR="00905FDA" w:rsidRPr="00D7624C" w:rsidRDefault="00905FDA" w:rsidP="00905FDA">
      <w:pPr>
        <w:jc w:val="center"/>
        <w:rPr>
          <w:rFonts w:ascii="Garamond" w:eastAsia="Calibri" w:hAnsi="Garamond"/>
          <w:b/>
          <w:bCs/>
          <w:lang w:eastAsia="es-CO"/>
        </w:rPr>
      </w:pPr>
      <w:r w:rsidRPr="00D7624C">
        <w:rPr>
          <w:rFonts w:ascii="Garamond" w:eastAsia="Calibri" w:hAnsi="Garamond"/>
          <w:b/>
          <w:bCs/>
          <w:lang w:eastAsia="es-CO"/>
        </w:rPr>
        <w:t>DOCUMENTO DE CONFORMACIÓN DE CONSORCIO</w:t>
      </w:r>
    </w:p>
    <w:p w14:paraId="3CAF97EB" w14:textId="77777777" w:rsidR="00905FDA" w:rsidRPr="00D7624C" w:rsidRDefault="00905FDA" w:rsidP="00905FDA">
      <w:pPr>
        <w:jc w:val="both"/>
        <w:rPr>
          <w:rFonts w:ascii="Garamond" w:eastAsia="Calibri" w:hAnsi="Garamond"/>
          <w:bCs/>
          <w:lang w:eastAsia="es-CO"/>
        </w:rPr>
      </w:pPr>
    </w:p>
    <w:p w14:paraId="34591B9D"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Bogotá D.C. [fecha]</w:t>
      </w:r>
    </w:p>
    <w:p w14:paraId="59851785" w14:textId="77777777" w:rsidR="00905FDA" w:rsidRPr="00D7624C" w:rsidRDefault="00905FDA" w:rsidP="00905FDA">
      <w:pPr>
        <w:jc w:val="both"/>
        <w:rPr>
          <w:rFonts w:ascii="Garamond" w:eastAsia="Calibri" w:hAnsi="Garamond"/>
          <w:lang w:eastAsia="es-CO"/>
        </w:rPr>
      </w:pPr>
    </w:p>
    <w:p w14:paraId="61E44013" w14:textId="77777777" w:rsidR="00905FDA" w:rsidRPr="00D7624C" w:rsidRDefault="00905FDA" w:rsidP="00905FDA">
      <w:pPr>
        <w:widowControl/>
        <w:suppressAutoHyphens/>
        <w:autoSpaceDE/>
        <w:jc w:val="both"/>
        <w:textAlignment w:val="baseline"/>
        <w:rPr>
          <w:rFonts w:ascii="Garamond" w:eastAsia="Calibri" w:hAnsi="Garamond"/>
          <w:lang w:eastAsia="es-CO"/>
        </w:rPr>
      </w:pPr>
      <w:r w:rsidRPr="00D7624C">
        <w:rPr>
          <w:rFonts w:ascii="Garamond" w:eastAsia="Calibri" w:hAnsi="Garamond"/>
          <w:lang w:eastAsia="es-CO"/>
        </w:rPr>
        <w:t>Señores:</w:t>
      </w:r>
    </w:p>
    <w:p w14:paraId="0C7B1549" w14:textId="77777777" w:rsidR="00905FDA" w:rsidRPr="00D7624C" w:rsidRDefault="00905FDA" w:rsidP="00905FDA">
      <w:pPr>
        <w:widowControl/>
        <w:suppressAutoHyphens/>
        <w:autoSpaceDE/>
        <w:jc w:val="both"/>
        <w:textAlignment w:val="baseline"/>
        <w:rPr>
          <w:rFonts w:ascii="Garamond" w:eastAsia="Calibri" w:hAnsi="Garamond"/>
          <w:b/>
          <w:lang w:eastAsia="es-CO"/>
        </w:rPr>
      </w:pPr>
      <w:r w:rsidRPr="00D7624C">
        <w:rPr>
          <w:rFonts w:ascii="Garamond" w:eastAsia="Calibri" w:hAnsi="Garamond"/>
          <w:b/>
          <w:lang w:eastAsia="es-CO"/>
        </w:rPr>
        <w:t>ALCALDIA LOCAL DE TUNJUELITO</w:t>
      </w:r>
    </w:p>
    <w:p w14:paraId="68EC5913" w14:textId="77777777" w:rsidR="00905FDA" w:rsidRPr="00D7624C" w:rsidRDefault="00905FDA" w:rsidP="00905FDA">
      <w:pPr>
        <w:widowControl/>
        <w:suppressAutoHyphens/>
        <w:autoSpaceDE/>
        <w:jc w:val="both"/>
        <w:textAlignment w:val="baseline"/>
        <w:rPr>
          <w:rFonts w:ascii="Garamond" w:eastAsia="Calibri" w:hAnsi="Garamond"/>
          <w:b/>
          <w:lang w:eastAsia="es-CO"/>
        </w:rPr>
      </w:pPr>
      <w:r w:rsidRPr="00D7624C">
        <w:rPr>
          <w:rFonts w:ascii="Garamond" w:eastAsia="Calibri" w:hAnsi="Garamond"/>
          <w:b/>
          <w:lang w:eastAsia="es-CO"/>
        </w:rPr>
        <w:t>FONDO DE DESARROLLO LOCAL DE TUNJUELITO</w:t>
      </w:r>
    </w:p>
    <w:p w14:paraId="4E2219A6" w14:textId="77777777" w:rsidR="00905FDA" w:rsidRPr="00D7624C" w:rsidRDefault="00905FDA" w:rsidP="00905FDA">
      <w:pPr>
        <w:widowControl/>
        <w:suppressAutoHyphens/>
        <w:autoSpaceDE/>
        <w:jc w:val="both"/>
        <w:textAlignment w:val="baseline"/>
        <w:rPr>
          <w:rFonts w:ascii="Garamond" w:eastAsia="Calibri" w:hAnsi="Garamond"/>
          <w:lang w:eastAsia="es-CO"/>
        </w:rPr>
      </w:pPr>
      <w:r w:rsidRPr="00D7624C">
        <w:rPr>
          <w:rFonts w:ascii="Garamond" w:eastAsia="Calibri" w:hAnsi="Garamond"/>
          <w:lang w:eastAsia="es-CO"/>
        </w:rPr>
        <w:t xml:space="preserve">Diagonal 50 A Sur # 18 48 Barrio San Carlos </w:t>
      </w:r>
    </w:p>
    <w:p w14:paraId="0D3ED6CA" w14:textId="77777777" w:rsidR="00905FDA" w:rsidRPr="00D7624C" w:rsidRDefault="00905FDA" w:rsidP="00905FDA">
      <w:pPr>
        <w:widowControl/>
        <w:suppressAutoHyphens/>
        <w:autoSpaceDE/>
        <w:jc w:val="both"/>
        <w:textAlignment w:val="baseline"/>
        <w:rPr>
          <w:rFonts w:ascii="Garamond" w:eastAsia="Calibri" w:hAnsi="Garamond"/>
          <w:lang w:eastAsia="es-CO"/>
        </w:rPr>
      </w:pPr>
      <w:r w:rsidRPr="00D7624C">
        <w:rPr>
          <w:rFonts w:ascii="Garamond" w:eastAsia="Calibri" w:hAnsi="Garamond"/>
          <w:lang w:eastAsia="es-CO"/>
        </w:rPr>
        <w:t>Bogotá D. C.</w:t>
      </w:r>
    </w:p>
    <w:p w14:paraId="3EC2C2EC" w14:textId="5E7C3C3A" w:rsidR="00905FDA" w:rsidRPr="00D7624C" w:rsidRDefault="00905FDA" w:rsidP="00905FDA">
      <w:pPr>
        <w:jc w:val="both"/>
        <w:rPr>
          <w:rFonts w:ascii="Garamond" w:eastAsia="Calibri" w:hAnsi="Garamond"/>
          <w:lang w:eastAsia="es-CO"/>
        </w:rPr>
      </w:pPr>
    </w:p>
    <w:p w14:paraId="5F1F636C" w14:textId="1851113F" w:rsidR="00905FDA" w:rsidRPr="00D7624C" w:rsidRDefault="00905FDA" w:rsidP="00905FDA">
      <w:pPr>
        <w:jc w:val="both"/>
        <w:rPr>
          <w:rFonts w:ascii="Garamond" w:eastAsia="Calibri" w:hAnsi="Garamond"/>
          <w:lang w:eastAsia="es-CO"/>
        </w:rPr>
      </w:pPr>
    </w:p>
    <w:p w14:paraId="790F5927" w14:textId="77777777" w:rsidR="00905FDA" w:rsidRPr="00D7624C" w:rsidRDefault="00905FDA" w:rsidP="00905FDA">
      <w:pPr>
        <w:jc w:val="both"/>
        <w:rPr>
          <w:rFonts w:ascii="Garamond" w:eastAsia="Calibri" w:hAnsi="Garamond"/>
          <w:lang w:eastAsia="es-CO"/>
        </w:rPr>
      </w:pPr>
    </w:p>
    <w:p w14:paraId="50BCB2C6" w14:textId="535BC366"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Proceso de Contratación: PROCESO DE SELECCIÓN D</w:t>
      </w:r>
      <w:r w:rsidR="005D0EB9">
        <w:rPr>
          <w:rFonts w:ascii="Garamond" w:eastAsia="Calibri" w:hAnsi="Garamond"/>
          <w:lang w:eastAsia="es-CO"/>
        </w:rPr>
        <w:t>E MÍNIMA CUANTÍA No. FDLT-MC-002</w:t>
      </w:r>
      <w:r w:rsidR="000F6BAE">
        <w:rPr>
          <w:rFonts w:ascii="Garamond" w:eastAsia="Calibri" w:hAnsi="Garamond"/>
          <w:lang w:eastAsia="es-CO"/>
        </w:rPr>
        <w:t>-2023 (</w:t>
      </w:r>
      <w:r w:rsidR="005D0EB9">
        <w:rPr>
          <w:rFonts w:ascii="Garamond" w:eastAsia="Times New Roman" w:hAnsi="Garamond"/>
          <w:b/>
          <w:lang w:val="es-CO" w:eastAsia="zh-CN"/>
        </w:rPr>
        <w:t>89</w:t>
      </w:r>
      <w:r w:rsidR="002D2221">
        <w:rPr>
          <w:rFonts w:ascii="Garamond" w:eastAsia="Times New Roman" w:hAnsi="Garamond"/>
          <w:b/>
          <w:lang w:val="es-CO" w:eastAsia="zh-CN"/>
        </w:rPr>
        <w:t>8</w:t>
      </w:r>
      <w:r w:rsidR="005D0EB9">
        <w:rPr>
          <w:rFonts w:ascii="Garamond" w:eastAsia="Times New Roman" w:hAnsi="Garamond"/>
          <w:b/>
          <w:lang w:val="es-CO" w:eastAsia="zh-CN"/>
        </w:rPr>
        <w:t>99</w:t>
      </w:r>
      <w:bookmarkStart w:id="0" w:name="_GoBack"/>
      <w:bookmarkEnd w:id="0"/>
      <w:r w:rsidR="004A2C69" w:rsidRPr="00D7624C">
        <w:rPr>
          <w:rFonts w:ascii="Garamond" w:eastAsia="Calibri" w:hAnsi="Garamond"/>
          <w:lang w:eastAsia="es-CO"/>
        </w:rPr>
        <w:t>)</w:t>
      </w:r>
    </w:p>
    <w:p w14:paraId="2546E995" w14:textId="77777777" w:rsidR="00905FDA" w:rsidRPr="00D7624C" w:rsidRDefault="00905FDA" w:rsidP="00905FDA">
      <w:pPr>
        <w:jc w:val="both"/>
        <w:rPr>
          <w:rFonts w:ascii="Garamond" w:eastAsia="Calibri" w:hAnsi="Garamond"/>
          <w:lang w:eastAsia="es-CO"/>
        </w:rPr>
      </w:pPr>
    </w:p>
    <w:p w14:paraId="2C7BB479"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Los suscritos, __________________ (nombre del Representante Legal) y __________________ (nombre del Representante Legal), debidamente autorizados para actuar en nombre y representación de _________________________ (nombre o razón social del integrante) y ___________________________ (nombre o razón social del integrante), respectivamente, manifestamos por este documento, que hemos convenido asociarnos en Consorcio, para participar en el proceso de la referencia cuyo objeto es ____________________________, y por lo tanto, expresamos lo siguiente:</w:t>
      </w:r>
    </w:p>
    <w:p w14:paraId="20C75A67" w14:textId="77777777" w:rsidR="00905FDA" w:rsidRPr="00D7624C" w:rsidRDefault="00905FDA" w:rsidP="00905FDA">
      <w:pPr>
        <w:jc w:val="both"/>
        <w:rPr>
          <w:rFonts w:ascii="Garamond" w:eastAsia="Calibri" w:hAnsi="Garamond"/>
          <w:lang w:eastAsia="es-CO"/>
        </w:rPr>
      </w:pPr>
    </w:p>
    <w:p w14:paraId="1AE3F018" w14:textId="77777777" w:rsidR="00905FDA" w:rsidRPr="00D7624C" w:rsidRDefault="00905FDA" w:rsidP="00905FDA">
      <w:pPr>
        <w:widowControl/>
        <w:numPr>
          <w:ilvl w:val="0"/>
          <w:numId w:val="5"/>
        </w:numPr>
        <w:adjustRightInd w:val="0"/>
        <w:jc w:val="both"/>
        <w:rPr>
          <w:rFonts w:ascii="Garamond" w:eastAsia="Calibri" w:hAnsi="Garamond"/>
          <w:lang w:eastAsia="es-CO"/>
        </w:rPr>
      </w:pPr>
      <w:r w:rsidRPr="00D7624C">
        <w:rPr>
          <w:rFonts w:ascii="Garamond" w:eastAsia="Calibri" w:hAnsi="Garamond"/>
          <w:lang w:eastAsia="es-CO"/>
        </w:rPr>
        <w:t>La duración de este Consorcio será igual al término de ejecución, liquidación del contrato y tres (3) años más.</w:t>
      </w:r>
    </w:p>
    <w:p w14:paraId="357E97EB" w14:textId="77777777" w:rsidR="00905FDA" w:rsidRPr="00D7624C" w:rsidRDefault="00905FDA" w:rsidP="00905FDA">
      <w:pPr>
        <w:widowControl/>
        <w:numPr>
          <w:ilvl w:val="0"/>
          <w:numId w:val="5"/>
        </w:numPr>
        <w:adjustRightInd w:val="0"/>
        <w:jc w:val="both"/>
        <w:rPr>
          <w:rFonts w:ascii="Garamond" w:eastAsia="Calibri" w:hAnsi="Garamond"/>
          <w:lang w:eastAsia="es-CO"/>
        </w:rPr>
      </w:pPr>
      <w:r w:rsidRPr="00D7624C">
        <w:rPr>
          <w:rFonts w:ascii="Garamond" w:eastAsia="Calibri" w:hAnsi="Garamond"/>
          <w:lang w:eastAsia="es-CO"/>
        </w:rPr>
        <w:t>El Consorcio está integrado por:</w:t>
      </w:r>
    </w:p>
    <w:p w14:paraId="5496EBFC" w14:textId="77777777" w:rsidR="00905FDA" w:rsidRPr="00D7624C" w:rsidRDefault="00905FDA" w:rsidP="00905FDA">
      <w:pPr>
        <w:jc w:val="both"/>
        <w:rPr>
          <w:rFonts w:ascii="Garamond" w:eastAsia="Calibri" w:hAnsi="Garamond"/>
          <w:b/>
          <w:bCs/>
          <w:lang w:eastAsia="es-CO"/>
        </w:rPr>
      </w:pPr>
    </w:p>
    <w:p w14:paraId="3CE805AD" w14:textId="77777777" w:rsidR="00905FDA" w:rsidRPr="00D7624C" w:rsidRDefault="00905FDA" w:rsidP="00905FDA">
      <w:pPr>
        <w:jc w:val="both"/>
        <w:rPr>
          <w:rFonts w:ascii="Garamond" w:eastAsia="Calibri" w:hAnsi="Garamond"/>
          <w:b/>
          <w:bCs/>
          <w:lang w:eastAsia="es-CO"/>
        </w:rPr>
      </w:pPr>
      <w:r w:rsidRPr="00D7624C">
        <w:rPr>
          <w:rFonts w:ascii="Garamond" w:eastAsia="Calibri" w:hAnsi="Garamond"/>
          <w:b/>
          <w:bCs/>
          <w:lang w:eastAsia="es-CO"/>
        </w:rPr>
        <w:t xml:space="preserve">NOMBRE </w:t>
      </w:r>
      <w:r w:rsidRPr="00D7624C">
        <w:rPr>
          <w:rFonts w:ascii="Garamond" w:eastAsia="Calibri" w:hAnsi="Garamond"/>
          <w:b/>
          <w:bCs/>
          <w:lang w:eastAsia="es-CO"/>
        </w:rPr>
        <w:tab/>
      </w:r>
      <w:r w:rsidRPr="00D7624C">
        <w:rPr>
          <w:rFonts w:ascii="Garamond" w:eastAsia="Calibri" w:hAnsi="Garamond"/>
          <w:b/>
          <w:bCs/>
          <w:lang w:eastAsia="es-CO"/>
        </w:rPr>
        <w:tab/>
      </w:r>
      <w:r w:rsidRPr="00D7624C">
        <w:rPr>
          <w:rFonts w:ascii="Garamond" w:eastAsia="Calibri" w:hAnsi="Garamond"/>
          <w:b/>
          <w:bCs/>
          <w:lang w:eastAsia="es-CO"/>
        </w:rPr>
        <w:tab/>
      </w:r>
      <w:r w:rsidRPr="00D7624C">
        <w:rPr>
          <w:rFonts w:ascii="Garamond" w:eastAsia="Calibri" w:hAnsi="Garamond"/>
          <w:b/>
          <w:bCs/>
          <w:lang w:eastAsia="es-CO"/>
        </w:rPr>
        <w:tab/>
      </w:r>
      <w:r w:rsidRPr="00D7624C">
        <w:rPr>
          <w:rFonts w:ascii="Garamond" w:eastAsia="Calibri" w:hAnsi="Garamond"/>
          <w:b/>
          <w:bCs/>
          <w:lang w:eastAsia="es-CO"/>
        </w:rPr>
        <w:tab/>
      </w:r>
      <w:r w:rsidRPr="00D7624C">
        <w:rPr>
          <w:rFonts w:ascii="Garamond" w:eastAsia="Calibri" w:hAnsi="Garamond"/>
          <w:b/>
          <w:bCs/>
          <w:lang w:eastAsia="es-CO"/>
        </w:rPr>
        <w:tab/>
        <w:t>PARTICIPACIÓN</w:t>
      </w:r>
    </w:p>
    <w:p w14:paraId="2C2EA39A" w14:textId="77777777" w:rsidR="00905FDA" w:rsidRPr="00D7624C" w:rsidRDefault="00905FDA" w:rsidP="00905FDA">
      <w:pPr>
        <w:ind w:left="4956" w:firstLine="708"/>
        <w:jc w:val="both"/>
        <w:rPr>
          <w:rFonts w:ascii="Garamond" w:eastAsia="Calibri" w:hAnsi="Garamond"/>
          <w:b/>
          <w:bCs/>
          <w:lang w:eastAsia="es-CO"/>
        </w:rPr>
      </w:pPr>
      <w:r w:rsidRPr="00D7624C">
        <w:rPr>
          <w:rFonts w:ascii="Garamond" w:eastAsia="Calibri" w:hAnsi="Garamond"/>
          <w:b/>
          <w:bCs/>
          <w:lang w:eastAsia="es-CO"/>
        </w:rPr>
        <w:t>(%)</w:t>
      </w:r>
      <w:r w:rsidRPr="00D7624C">
        <w:rPr>
          <w:rStyle w:val="Refdenotaalpie"/>
          <w:rFonts w:ascii="Garamond" w:eastAsia="Calibri" w:hAnsi="Garamond"/>
          <w:lang w:eastAsia="es-CO"/>
        </w:rPr>
        <w:footnoteReference w:id="2"/>
      </w:r>
    </w:p>
    <w:p w14:paraId="1447180D"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 xml:space="preserve">_________________________ </w:t>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t>______________</w:t>
      </w:r>
    </w:p>
    <w:p w14:paraId="06725AAE"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 xml:space="preserve">_________________________ </w:t>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t>______________</w:t>
      </w:r>
    </w:p>
    <w:p w14:paraId="6C0D8246"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 xml:space="preserve">_________________________ </w:t>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r>
      <w:r w:rsidRPr="00D7624C">
        <w:rPr>
          <w:rFonts w:ascii="Garamond" w:eastAsia="Calibri" w:hAnsi="Garamond"/>
          <w:lang w:eastAsia="es-CO"/>
        </w:rPr>
        <w:tab/>
        <w:t>______________</w:t>
      </w:r>
    </w:p>
    <w:p w14:paraId="5D4BB90E" w14:textId="77777777" w:rsidR="00905FDA" w:rsidRPr="00D7624C" w:rsidRDefault="00905FDA" w:rsidP="00905FDA">
      <w:pPr>
        <w:jc w:val="both"/>
        <w:rPr>
          <w:rFonts w:ascii="Garamond" w:eastAsia="Calibri" w:hAnsi="Garamond"/>
          <w:lang w:eastAsia="es-CO"/>
        </w:rPr>
      </w:pPr>
    </w:p>
    <w:p w14:paraId="3D073137" w14:textId="77777777" w:rsidR="00905FDA" w:rsidRPr="00D7624C" w:rsidRDefault="00905FDA" w:rsidP="00905FDA">
      <w:pPr>
        <w:widowControl/>
        <w:numPr>
          <w:ilvl w:val="0"/>
          <w:numId w:val="6"/>
        </w:numPr>
        <w:adjustRightInd w:val="0"/>
        <w:jc w:val="both"/>
        <w:rPr>
          <w:rFonts w:ascii="Garamond" w:eastAsia="Calibri" w:hAnsi="Garamond"/>
          <w:lang w:eastAsia="es-CO"/>
        </w:rPr>
      </w:pPr>
      <w:r w:rsidRPr="00D7624C">
        <w:rPr>
          <w:rFonts w:ascii="Garamond" w:eastAsia="Calibri" w:hAnsi="Garamond"/>
          <w:lang w:eastAsia="es-CO"/>
        </w:rPr>
        <w:t>El Consorcio se denomina CONSORCIO _____________________.</w:t>
      </w:r>
    </w:p>
    <w:p w14:paraId="57F7F0BB" w14:textId="77777777" w:rsidR="00905FDA" w:rsidRPr="00D7624C" w:rsidRDefault="00905FDA" w:rsidP="00905FDA">
      <w:pPr>
        <w:widowControl/>
        <w:numPr>
          <w:ilvl w:val="0"/>
          <w:numId w:val="6"/>
        </w:numPr>
        <w:adjustRightInd w:val="0"/>
        <w:jc w:val="both"/>
        <w:rPr>
          <w:rFonts w:ascii="Garamond" w:eastAsia="Calibri" w:hAnsi="Garamond"/>
          <w:lang w:eastAsia="es-CO"/>
        </w:rPr>
      </w:pPr>
      <w:r w:rsidRPr="00D7624C">
        <w:rPr>
          <w:rFonts w:ascii="Garamond" w:eastAsia="Calibri" w:hAnsi="Garamond"/>
          <w:lang w:eastAsia="es-CO"/>
        </w:rPr>
        <w:t>La responsabilidad de los integrantes del Consorcio es solidaria.</w:t>
      </w:r>
    </w:p>
    <w:p w14:paraId="5DDB2966" w14:textId="77777777" w:rsidR="00905FDA" w:rsidRPr="00D7624C" w:rsidRDefault="00905FDA" w:rsidP="00905FDA">
      <w:pPr>
        <w:widowControl/>
        <w:numPr>
          <w:ilvl w:val="0"/>
          <w:numId w:val="6"/>
        </w:numPr>
        <w:adjustRightInd w:val="0"/>
        <w:jc w:val="both"/>
        <w:rPr>
          <w:rFonts w:ascii="Garamond" w:eastAsia="Calibri" w:hAnsi="Garamond"/>
          <w:lang w:eastAsia="es-CO"/>
        </w:rPr>
      </w:pPr>
      <w:r w:rsidRPr="00D7624C">
        <w:rPr>
          <w:rFonts w:ascii="Garamond" w:eastAsia="Calibri" w:hAnsi="Garamond"/>
          <w:lang w:eastAsia="es-CO"/>
        </w:rPr>
        <w:t>El representante del Consorcio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BD0045F" w14:textId="77777777" w:rsidR="00905FDA" w:rsidRPr="00D7624C" w:rsidRDefault="00905FDA" w:rsidP="00905FDA">
      <w:pPr>
        <w:widowControl/>
        <w:numPr>
          <w:ilvl w:val="0"/>
          <w:numId w:val="6"/>
        </w:numPr>
        <w:adjustRightInd w:val="0"/>
        <w:jc w:val="both"/>
        <w:rPr>
          <w:rFonts w:ascii="Garamond" w:eastAsia="Calibri" w:hAnsi="Garamond"/>
          <w:lang w:eastAsia="es-CO"/>
        </w:rPr>
      </w:pPr>
      <w:r w:rsidRPr="00D7624C">
        <w:rPr>
          <w:rFonts w:ascii="Garamond" w:eastAsia="Calibri" w:hAnsi="Garamond"/>
          <w:lang w:eastAsia="es-CO"/>
        </w:rPr>
        <w:lastRenderedPageBreak/>
        <w:t>La sede del Consorcio es:</w:t>
      </w:r>
    </w:p>
    <w:p w14:paraId="364493F1" w14:textId="77777777" w:rsidR="00905FDA" w:rsidRPr="00D7624C" w:rsidRDefault="00905FDA" w:rsidP="00905FDA">
      <w:pPr>
        <w:jc w:val="both"/>
        <w:rPr>
          <w:rFonts w:ascii="Garamond" w:eastAsia="Calibri" w:hAnsi="Garamond"/>
          <w:lang w:eastAsia="es-CO"/>
        </w:rPr>
      </w:pPr>
    </w:p>
    <w:p w14:paraId="7FEC5FCF"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Dirección de correo ___________________________________________</w:t>
      </w:r>
    </w:p>
    <w:p w14:paraId="2A24918B"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Dirección electrónica ___________________________________________</w:t>
      </w:r>
    </w:p>
    <w:p w14:paraId="57F05963"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Teléfono ___________________________________________</w:t>
      </w:r>
    </w:p>
    <w:p w14:paraId="3AA20747"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Telefax ___________________________________________</w:t>
      </w:r>
    </w:p>
    <w:p w14:paraId="74FE003D"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Ciudad ___________________________________________</w:t>
      </w:r>
    </w:p>
    <w:p w14:paraId="4F5C0F02" w14:textId="77777777" w:rsidR="00905FDA" w:rsidRPr="00D7624C" w:rsidRDefault="00905FDA" w:rsidP="00905FDA">
      <w:pPr>
        <w:jc w:val="both"/>
        <w:rPr>
          <w:rFonts w:ascii="Garamond" w:eastAsia="Calibri" w:hAnsi="Garamond"/>
          <w:lang w:eastAsia="es-CO"/>
        </w:rPr>
      </w:pPr>
    </w:p>
    <w:p w14:paraId="19B89A78"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En constancia, se firma en ______________, a los ____ días del mes de _____ de 2022.</w:t>
      </w:r>
    </w:p>
    <w:p w14:paraId="5A0A9FCB" w14:textId="77777777" w:rsidR="00905FDA" w:rsidRPr="00D7624C" w:rsidRDefault="00905FDA" w:rsidP="00905FDA">
      <w:pPr>
        <w:jc w:val="both"/>
        <w:rPr>
          <w:rFonts w:ascii="Garamond" w:eastAsia="Calibri" w:hAnsi="Garamond"/>
          <w:b/>
          <w:bCs/>
          <w:lang w:eastAsia="es-CO"/>
        </w:rPr>
      </w:pPr>
      <w:r w:rsidRPr="00D7624C">
        <w:rPr>
          <w:rFonts w:ascii="Garamond" w:eastAsia="Calibri" w:hAnsi="Garamond"/>
          <w:b/>
          <w:bCs/>
          <w:lang w:eastAsia="es-CO"/>
        </w:rPr>
        <w:t>______________________________________________</w:t>
      </w:r>
    </w:p>
    <w:p w14:paraId="64A12368"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(Nombre y firma del Representante Legal de cada uno de los integrantes)</w:t>
      </w:r>
    </w:p>
    <w:p w14:paraId="14D845DE" w14:textId="77777777" w:rsidR="00905FDA" w:rsidRPr="00D7624C" w:rsidRDefault="00905FDA" w:rsidP="00905FDA">
      <w:pPr>
        <w:jc w:val="both"/>
        <w:rPr>
          <w:rFonts w:ascii="Garamond" w:eastAsia="Calibri" w:hAnsi="Garamond"/>
          <w:b/>
          <w:bCs/>
          <w:lang w:eastAsia="es-CO"/>
        </w:rPr>
      </w:pPr>
      <w:r w:rsidRPr="00D7624C">
        <w:rPr>
          <w:rFonts w:ascii="Garamond" w:eastAsia="Calibri" w:hAnsi="Garamond"/>
          <w:b/>
          <w:bCs/>
          <w:lang w:eastAsia="es-CO"/>
        </w:rPr>
        <w:t>______________________________________________</w:t>
      </w:r>
    </w:p>
    <w:p w14:paraId="47FD1D81" w14:textId="77777777" w:rsidR="00905FDA" w:rsidRPr="00D7624C" w:rsidRDefault="00905FDA" w:rsidP="00905FDA">
      <w:pPr>
        <w:jc w:val="both"/>
        <w:rPr>
          <w:rFonts w:ascii="Garamond" w:eastAsia="Calibri" w:hAnsi="Garamond"/>
          <w:lang w:eastAsia="es-CO"/>
        </w:rPr>
      </w:pPr>
      <w:r w:rsidRPr="00D7624C">
        <w:rPr>
          <w:rFonts w:ascii="Garamond" w:eastAsia="Calibri" w:hAnsi="Garamond"/>
          <w:lang w:eastAsia="es-CO"/>
        </w:rPr>
        <w:t>Nombre y firma del Representante Legal del Consorcio)</w:t>
      </w:r>
    </w:p>
    <w:p w14:paraId="5461BF1F" w14:textId="77777777" w:rsidR="00905FDA" w:rsidRPr="00D7624C" w:rsidRDefault="00905FDA" w:rsidP="00905FDA">
      <w:pPr>
        <w:rPr>
          <w:rFonts w:ascii="Garamond" w:eastAsia="Calibri" w:hAnsi="Garamond"/>
          <w:b/>
          <w:bCs/>
          <w:lang w:eastAsia="es-CO"/>
        </w:rPr>
      </w:pPr>
    </w:p>
    <w:p w14:paraId="44EDD942" w14:textId="77777777" w:rsidR="00905FDA" w:rsidRPr="00D7624C" w:rsidRDefault="00905FDA" w:rsidP="00905FDA">
      <w:pPr>
        <w:jc w:val="center"/>
        <w:rPr>
          <w:rFonts w:ascii="Garamond" w:eastAsia="Calibri" w:hAnsi="Garamond"/>
          <w:b/>
          <w:bCs/>
          <w:lang w:eastAsia="es-CO"/>
        </w:rPr>
      </w:pPr>
    </w:p>
    <w:p w14:paraId="73B4A060" w14:textId="77777777" w:rsidR="00905FDA" w:rsidRPr="00D7624C" w:rsidRDefault="00905FDA" w:rsidP="00905FDA">
      <w:pPr>
        <w:jc w:val="center"/>
        <w:rPr>
          <w:rFonts w:ascii="Garamond" w:eastAsia="Calibri" w:hAnsi="Garamond"/>
          <w:b/>
          <w:bCs/>
          <w:lang w:eastAsia="es-CO"/>
        </w:rPr>
      </w:pPr>
    </w:p>
    <w:p w14:paraId="73797630" w14:textId="77777777" w:rsidR="00905FDA" w:rsidRPr="00D7624C" w:rsidRDefault="00905FDA" w:rsidP="00905FDA">
      <w:pPr>
        <w:jc w:val="center"/>
        <w:rPr>
          <w:rFonts w:ascii="Garamond" w:eastAsia="Calibri" w:hAnsi="Garamond"/>
          <w:b/>
          <w:bCs/>
          <w:lang w:eastAsia="es-CO"/>
        </w:rPr>
      </w:pPr>
    </w:p>
    <w:p w14:paraId="15B7FE42" w14:textId="77777777" w:rsidR="00905FDA" w:rsidRPr="00D7624C" w:rsidRDefault="00905FDA" w:rsidP="00905FDA">
      <w:pPr>
        <w:jc w:val="center"/>
        <w:rPr>
          <w:rFonts w:ascii="Garamond" w:eastAsia="Calibri" w:hAnsi="Garamond"/>
          <w:b/>
          <w:bCs/>
          <w:lang w:eastAsia="es-CO"/>
        </w:rPr>
      </w:pPr>
    </w:p>
    <w:p w14:paraId="4EA1F654" w14:textId="77777777" w:rsidR="00905FDA" w:rsidRPr="00D7624C" w:rsidRDefault="00905FDA" w:rsidP="00905FDA">
      <w:pPr>
        <w:jc w:val="center"/>
        <w:rPr>
          <w:rFonts w:ascii="Garamond" w:eastAsia="Calibri" w:hAnsi="Garamond"/>
          <w:b/>
          <w:bCs/>
          <w:lang w:eastAsia="es-CO"/>
        </w:rPr>
      </w:pPr>
    </w:p>
    <w:sectPr w:rsidR="00905FDA" w:rsidRPr="00D7624C"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D54B2" w14:textId="77777777" w:rsidR="00742198" w:rsidRDefault="00742198" w:rsidP="00270F00">
      <w:r>
        <w:separator/>
      </w:r>
    </w:p>
  </w:endnote>
  <w:endnote w:type="continuationSeparator" w:id="0">
    <w:p w14:paraId="51C2758A" w14:textId="77777777" w:rsidR="00742198" w:rsidRDefault="00742198" w:rsidP="00270F00">
      <w:r>
        <w:continuationSeparator/>
      </w:r>
    </w:p>
  </w:endnote>
  <w:endnote w:type="continuationNotice" w:id="1">
    <w:p w14:paraId="7F9B318E" w14:textId="77777777" w:rsidR="00742198" w:rsidRDefault="00742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w16se="http://schemas.microsoft.com/office/word/2015/wordml/symex" xmlns:cx="http://schemas.microsoft.com/office/drawing/2014/chartex">
          <w:pict w14:anchorId="6082CC28">
            <v:shapetype id="_x0000_t202" coordsize="21600,21600" o:spt="202" path="m,l,21600r21600,l21600,xe" w14:anchorId="6B971404">
              <v:stroke joinstyle="miter"/>
              <v:path gradientshapeok="t" o:connecttype="rect"/>
            </v:shapetype>
            <v:shape id="Text Box 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v:textbox inset="0,0,0,0">
                <w:txbxContent>
                  <w:p w:rsidR="007D0281" w:rsidP="007D0281" w:rsidRDefault="007D0281" w14:paraId="7AB4FBD0" w14:textId="77777777">
                    <w:pPr>
                      <w:spacing w:before="15"/>
                      <w:ind w:left="20" w:right="72"/>
                      <w:rPr>
                        <w:sz w:val="16"/>
                      </w:rPr>
                    </w:pPr>
                    <w:r>
                      <w:rPr>
                        <w:sz w:val="16"/>
                      </w:rPr>
                      <w:t>Calle 51 Sur No. 7 – 35 vía Usme</w:t>
                    </w:r>
                  </w:p>
                  <w:p w:rsidR="007D0281" w:rsidP="007D0281" w:rsidRDefault="007D0281" w14:paraId="129C8D7B" w14:textId="77777777">
                    <w:pPr>
                      <w:spacing w:line="183" w:lineRule="exact"/>
                      <w:ind w:left="20"/>
                      <w:rPr>
                        <w:sz w:val="16"/>
                      </w:rPr>
                    </w:pPr>
                    <w:r>
                      <w:rPr>
                        <w:sz w:val="16"/>
                      </w:rPr>
                      <w:t>Código Postal: 111831</w:t>
                    </w:r>
                  </w:p>
                  <w:p w:rsidR="007D0281" w:rsidP="007D0281" w:rsidRDefault="007D0281" w14:paraId="6A7C6F5B" w14:textId="77777777">
                    <w:pPr>
                      <w:spacing w:before="1" w:line="183" w:lineRule="exact"/>
                      <w:ind w:left="20"/>
                      <w:rPr>
                        <w:sz w:val="16"/>
                      </w:rPr>
                    </w:pPr>
                    <w:r>
                      <w:rPr>
                        <w:sz w:val="16"/>
                      </w:rPr>
                      <w:t>Tel. 7698513 – 7698460</w:t>
                    </w:r>
                  </w:p>
                  <w:p w:rsidR="007D0281" w:rsidP="007D0281" w:rsidRDefault="007D0281" w14:paraId="32DE135E" w14:textId="77777777">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w16se="http://schemas.microsoft.com/office/word/2015/wordml/symex" xmlns:cx="http://schemas.microsoft.com/office/drawing/2014/chartex">
          <w:pict w14:anchorId="1F756CF1">
            <v:shape id="Text Box 1"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w14:anchorId="384FC13B">
              <v:textbox inset="0,0,0,0">
                <w:txbxContent>
                  <w:p w:rsidR="00270F00" w:rsidP="00270F00" w:rsidRDefault="00270F00" w14:paraId="00648AA3" w14:textId="77777777">
                    <w:pPr>
                      <w:spacing w:before="14"/>
                      <w:ind w:left="20"/>
                      <w:rPr>
                        <w:sz w:val="14"/>
                      </w:rPr>
                    </w:pPr>
                    <w:r>
                      <w:rPr>
                        <w:sz w:val="14"/>
                      </w:rPr>
                      <w:t xml:space="preserve">GDI - GPD – </w:t>
                    </w:r>
                    <w:r w:rsidRPr="00270F00">
                      <w:rPr>
                        <w:sz w:val="14"/>
                      </w:rPr>
                      <w:t>F035</w:t>
                    </w:r>
                  </w:p>
                  <w:p w:rsidR="00270F00" w:rsidP="00270F00" w:rsidRDefault="00270F00" w14:paraId="0B5E7F9C" w14:textId="77777777">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091D8" w14:textId="77777777" w:rsidR="00742198" w:rsidRDefault="00742198" w:rsidP="00270F00">
      <w:r>
        <w:separator/>
      </w:r>
    </w:p>
  </w:footnote>
  <w:footnote w:type="continuationSeparator" w:id="0">
    <w:p w14:paraId="6649C4CD" w14:textId="77777777" w:rsidR="00742198" w:rsidRDefault="00742198" w:rsidP="00270F00">
      <w:r>
        <w:continuationSeparator/>
      </w:r>
    </w:p>
  </w:footnote>
  <w:footnote w:type="continuationNotice" w:id="1">
    <w:p w14:paraId="73BED6A7" w14:textId="77777777" w:rsidR="00742198" w:rsidRDefault="00742198"/>
  </w:footnote>
  <w:footnote w:id="2">
    <w:p w14:paraId="3673D1E1" w14:textId="77777777" w:rsidR="00905FDA" w:rsidRDefault="00905FDA" w:rsidP="00905FDA">
      <w:pPr>
        <w:rPr>
          <w:rFonts w:eastAsia="Calibri"/>
          <w:sz w:val="16"/>
          <w:szCs w:val="16"/>
          <w:lang w:eastAsia="es-CO"/>
        </w:rPr>
      </w:pPr>
      <w:r>
        <w:rPr>
          <w:rStyle w:val="Refdenotaalpie"/>
          <w:rFonts w:eastAsia="Calibri"/>
        </w:rPr>
        <w:footnoteRef/>
      </w:r>
      <w:r>
        <w:t xml:space="preserve"> </w:t>
      </w:r>
      <w:r>
        <w:rPr>
          <w:rFonts w:eastAsia="Calibri"/>
          <w:sz w:val="16"/>
          <w:szCs w:val="16"/>
          <w:lang w:eastAsia="es-CO"/>
        </w:rPr>
        <w:t>El total de la columna, es decir la suma de los porcentajes de participación de los integrantes, debe ser igual al 100%.</w:t>
      </w:r>
    </w:p>
    <w:p w14:paraId="144764A8" w14:textId="77777777" w:rsidR="00905FDA" w:rsidRDefault="00905FDA" w:rsidP="00905FDA">
      <w:pPr>
        <w:pStyle w:val="Textonotapie"/>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4FDFD3E1"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5D0EB9">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4FDFD3E1"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2D2221">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012D43C1"/>
    <w:multiLevelType w:val="hybridMultilevel"/>
    <w:tmpl w:val="61BE5090"/>
    <w:lvl w:ilvl="0" w:tplc="EF06753E">
      <w:start w:val="3"/>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788304B3"/>
    <w:multiLevelType w:val="hybridMultilevel"/>
    <w:tmpl w:val="040EF384"/>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0"/>
  </w:num>
  <w:num w:numId="2">
    <w:abstractNumId w:val="18"/>
  </w:num>
  <w:num w:numId="3">
    <w:abstractNumId w:val="21"/>
  </w:num>
  <w:num w:numId="4">
    <w:abstractNumId w:val="19"/>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61F6"/>
    <w:rsid w:val="000377A2"/>
    <w:rsid w:val="00043E41"/>
    <w:rsid w:val="00045A65"/>
    <w:rsid w:val="0005128A"/>
    <w:rsid w:val="000522D8"/>
    <w:rsid w:val="000529F7"/>
    <w:rsid w:val="00054DDE"/>
    <w:rsid w:val="00055153"/>
    <w:rsid w:val="00063F5A"/>
    <w:rsid w:val="00067B50"/>
    <w:rsid w:val="00070507"/>
    <w:rsid w:val="000745E3"/>
    <w:rsid w:val="00074B8E"/>
    <w:rsid w:val="00075E80"/>
    <w:rsid w:val="00077C12"/>
    <w:rsid w:val="000815AB"/>
    <w:rsid w:val="0008338D"/>
    <w:rsid w:val="00083857"/>
    <w:rsid w:val="00084549"/>
    <w:rsid w:val="00084E55"/>
    <w:rsid w:val="00085B9B"/>
    <w:rsid w:val="00086BCF"/>
    <w:rsid w:val="00087B4D"/>
    <w:rsid w:val="00090053"/>
    <w:rsid w:val="00092F13"/>
    <w:rsid w:val="000A27F7"/>
    <w:rsid w:val="000A2C8B"/>
    <w:rsid w:val="000A494C"/>
    <w:rsid w:val="000A59E8"/>
    <w:rsid w:val="000A5F3E"/>
    <w:rsid w:val="000A60AF"/>
    <w:rsid w:val="000A60B7"/>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6259"/>
    <w:rsid w:val="000E663B"/>
    <w:rsid w:val="000E6899"/>
    <w:rsid w:val="000F0206"/>
    <w:rsid w:val="000F3469"/>
    <w:rsid w:val="000F4446"/>
    <w:rsid w:val="000F55D3"/>
    <w:rsid w:val="000F6BAE"/>
    <w:rsid w:val="000F7409"/>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68E3"/>
    <w:rsid w:val="001669B1"/>
    <w:rsid w:val="001670E2"/>
    <w:rsid w:val="00174490"/>
    <w:rsid w:val="00174D75"/>
    <w:rsid w:val="001779A5"/>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B67BD"/>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221"/>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421EE"/>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78D"/>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2F6"/>
    <w:rsid w:val="004829EF"/>
    <w:rsid w:val="00483BAC"/>
    <w:rsid w:val="00483F51"/>
    <w:rsid w:val="004841D7"/>
    <w:rsid w:val="004903CD"/>
    <w:rsid w:val="0049252D"/>
    <w:rsid w:val="00493380"/>
    <w:rsid w:val="00494D6F"/>
    <w:rsid w:val="00497FBD"/>
    <w:rsid w:val="004A00E8"/>
    <w:rsid w:val="004A2C69"/>
    <w:rsid w:val="004A4456"/>
    <w:rsid w:val="004A51B3"/>
    <w:rsid w:val="004A7E01"/>
    <w:rsid w:val="004B2B13"/>
    <w:rsid w:val="004B2EA4"/>
    <w:rsid w:val="004B5356"/>
    <w:rsid w:val="004B54C3"/>
    <w:rsid w:val="004B5EB8"/>
    <w:rsid w:val="004B65E5"/>
    <w:rsid w:val="004B66F4"/>
    <w:rsid w:val="004B7809"/>
    <w:rsid w:val="004C6683"/>
    <w:rsid w:val="004D0F72"/>
    <w:rsid w:val="004D144E"/>
    <w:rsid w:val="004D20D6"/>
    <w:rsid w:val="004D4642"/>
    <w:rsid w:val="004D4DAF"/>
    <w:rsid w:val="004D69F3"/>
    <w:rsid w:val="004D70E3"/>
    <w:rsid w:val="004D7BBF"/>
    <w:rsid w:val="004E7E1E"/>
    <w:rsid w:val="004E7E77"/>
    <w:rsid w:val="004F1694"/>
    <w:rsid w:val="004F497A"/>
    <w:rsid w:val="004F54B2"/>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21C"/>
    <w:rsid w:val="00537906"/>
    <w:rsid w:val="00543E52"/>
    <w:rsid w:val="00546351"/>
    <w:rsid w:val="0054671A"/>
    <w:rsid w:val="00553E63"/>
    <w:rsid w:val="005550B9"/>
    <w:rsid w:val="0055637F"/>
    <w:rsid w:val="00556F1C"/>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0EB9"/>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1C97"/>
    <w:rsid w:val="00653D83"/>
    <w:rsid w:val="006547C3"/>
    <w:rsid w:val="0066093C"/>
    <w:rsid w:val="00661221"/>
    <w:rsid w:val="0066246B"/>
    <w:rsid w:val="00663353"/>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3763"/>
    <w:rsid w:val="006C4215"/>
    <w:rsid w:val="006C6798"/>
    <w:rsid w:val="006D099B"/>
    <w:rsid w:val="006D0D88"/>
    <w:rsid w:val="006D2AB2"/>
    <w:rsid w:val="006D2CF3"/>
    <w:rsid w:val="006D6229"/>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198"/>
    <w:rsid w:val="00742922"/>
    <w:rsid w:val="007442BF"/>
    <w:rsid w:val="00744F9A"/>
    <w:rsid w:val="007471B7"/>
    <w:rsid w:val="0075114B"/>
    <w:rsid w:val="00752CB8"/>
    <w:rsid w:val="00753EF0"/>
    <w:rsid w:val="0075456E"/>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9A1"/>
    <w:rsid w:val="00796ED9"/>
    <w:rsid w:val="007A0191"/>
    <w:rsid w:val="007A33EC"/>
    <w:rsid w:val="007A3467"/>
    <w:rsid w:val="007B06DF"/>
    <w:rsid w:val="007B728D"/>
    <w:rsid w:val="007C00BA"/>
    <w:rsid w:val="007C041D"/>
    <w:rsid w:val="007C1287"/>
    <w:rsid w:val="007C5C3A"/>
    <w:rsid w:val="007C5DAA"/>
    <w:rsid w:val="007C6B3D"/>
    <w:rsid w:val="007D0281"/>
    <w:rsid w:val="007D3B0A"/>
    <w:rsid w:val="007D586C"/>
    <w:rsid w:val="007D5A4C"/>
    <w:rsid w:val="007E13B6"/>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62D2"/>
    <w:rsid w:val="008269D3"/>
    <w:rsid w:val="008274C5"/>
    <w:rsid w:val="00827592"/>
    <w:rsid w:val="00831251"/>
    <w:rsid w:val="008313D0"/>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C7C38"/>
    <w:rsid w:val="008D0124"/>
    <w:rsid w:val="008D2025"/>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5FDA"/>
    <w:rsid w:val="009079EF"/>
    <w:rsid w:val="00910C29"/>
    <w:rsid w:val="00911401"/>
    <w:rsid w:val="00914645"/>
    <w:rsid w:val="009159D9"/>
    <w:rsid w:val="00916871"/>
    <w:rsid w:val="0092148B"/>
    <w:rsid w:val="009215B8"/>
    <w:rsid w:val="009268C6"/>
    <w:rsid w:val="00927959"/>
    <w:rsid w:val="009313DC"/>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5ADB"/>
    <w:rsid w:val="009F0C96"/>
    <w:rsid w:val="009F55C4"/>
    <w:rsid w:val="009F6E82"/>
    <w:rsid w:val="00A003B7"/>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2CB7"/>
    <w:rsid w:val="00A54AD6"/>
    <w:rsid w:val="00A55ADB"/>
    <w:rsid w:val="00A61C47"/>
    <w:rsid w:val="00A6400A"/>
    <w:rsid w:val="00A64031"/>
    <w:rsid w:val="00A70866"/>
    <w:rsid w:val="00A800DB"/>
    <w:rsid w:val="00A80EE3"/>
    <w:rsid w:val="00A81C52"/>
    <w:rsid w:val="00A8261F"/>
    <w:rsid w:val="00A84275"/>
    <w:rsid w:val="00A84BEF"/>
    <w:rsid w:val="00A9121C"/>
    <w:rsid w:val="00A91A5C"/>
    <w:rsid w:val="00A92DD9"/>
    <w:rsid w:val="00A947B4"/>
    <w:rsid w:val="00A95800"/>
    <w:rsid w:val="00A97AEC"/>
    <w:rsid w:val="00AA0E90"/>
    <w:rsid w:val="00AA16A9"/>
    <w:rsid w:val="00AA4EF9"/>
    <w:rsid w:val="00AA588E"/>
    <w:rsid w:val="00AB2D7D"/>
    <w:rsid w:val="00AB622C"/>
    <w:rsid w:val="00AB7484"/>
    <w:rsid w:val="00AB7922"/>
    <w:rsid w:val="00AB7E58"/>
    <w:rsid w:val="00AC5268"/>
    <w:rsid w:val="00AC68DA"/>
    <w:rsid w:val="00AD0103"/>
    <w:rsid w:val="00AD5708"/>
    <w:rsid w:val="00AD5B78"/>
    <w:rsid w:val="00AD6AB3"/>
    <w:rsid w:val="00AE1BF0"/>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5D01"/>
    <w:rsid w:val="00BA6EEF"/>
    <w:rsid w:val="00BA78B7"/>
    <w:rsid w:val="00BB0C23"/>
    <w:rsid w:val="00BB3938"/>
    <w:rsid w:val="00BB607B"/>
    <w:rsid w:val="00BB7D82"/>
    <w:rsid w:val="00BC6BD6"/>
    <w:rsid w:val="00BC7B53"/>
    <w:rsid w:val="00BD4296"/>
    <w:rsid w:val="00BE2EE0"/>
    <w:rsid w:val="00BE5BB5"/>
    <w:rsid w:val="00BE7EE7"/>
    <w:rsid w:val="00BF06C8"/>
    <w:rsid w:val="00BF141A"/>
    <w:rsid w:val="00BF60EE"/>
    <w:rsid w:val="00C028A3"/>
    <w:rsid w:val="00C0362D"/>
    <w:rsid w:val="00C03903"/>
    <w:rsid w:val="00C04C7D"/>
    <w:rsid w:val="00C04F8C"/>
    <w:rsid w:val="00C05453"/>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24DD"/>
    <w:rsid w:val="00CA6E3C"/>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36FA3"/>
    <w:rsid w:val="00D419AF"/>
    <w:rsid w:val="00D42925"/>
    <w:rsid w:val="00D445A1"/>
    <w:rsid w:val="00D44DED"/>
    <w:rsid w:val="00D463DE"/>
    <w:rsid w:val="00D46792"/>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7624C"/>
    <w:rsid w:val="00D77A02"/>
    <w:rsid w:val="00D86683"/>
    <w:rsid w:val="00D87A32"/>
    <w:rsid w:val="00D90A90"/>
    <w:rsid w:val="00D9343A"/>
    <w:rsid w:val="00D936CA"/>
    <w:rsid w:val="00D9402E"/>
    <w:rsid w:val="00DA010B"/>
    <w:rsid w:val="00DA5493"/>
    <w:rsid w:val="00DA6949"/>
    <w:rsid w:val="00DA7D66"/>
    <w:rsid w:val="00DC205B"/>
    <w:rsid w:val="00DC2255"/>
    <w:rsid w:val="00DC2DD3"/>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7211"/>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57CA"/>
    <w:rsid w:val="00EA7E12"/>
    <w:rsid w:val="00EB185E"/>
    <w:rsid w:val="00EB75A9"/>
    <w:rsid w:val="00EB7724"/>
    <w:rsid w:val="00EB7AB0"/>
    <w:rsid w:val="00EC1496"/>
    <w:rsid w:val="00EC1FB5"/>
    <w:rsid w:val="00EC242A"/>
    <w:rsid w:val="00EC4A5E"/>
    <w:rsid w:val="00EC74F5"/>
    <w:rsid w:val="00ED03A5"/>
    <w:rsid w:val="00ED1EC3"/>
    <w:rsid w:val="00ED3D27"/>
    <w:rsid w:val="00ED3D99"/>
    <w:rsid w:val="00ED50F2"/>
    <w:rsid w:val="00ED5F29"/>
    <w:rsid w:val="00EE44B0"/>
    <w:rsid w:val="00EF3D50"/>
    <w:rsid w:val="00F01889"/>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2363"/>
    <w:rsid w:val="00FA3FC4"/>
    <w:rsid w:val="00FA7B08"/>
    <w:rsid w:val="00FB08CD"/>
    <w:rsid w:val="00FB1600"/>
    <w:rsid w:val="00FB35E5"/>
    <w:rsid w:val="00FB44F3"/>
    <w:rsid w:val="00FB49CC"/>
    <w:rsid w:val="00FB5049"/>
    <w:rsid w:val="00FB6ACC"/>
    <w:rsid w:val="00FC1E81"/>
    <w:rsid w:val="00FC575F"/>
    <w:rsid w:val="00FD0BB8"/>
    <w:rsid w:val="00FD265C"/>
    <w:rsid w:val="00FD31D5"/>
    <w:rsid w:val="00FD466C"/>
    <w:rsid w:val="00FD51A1"/>
    <w:rsid w:val="00FE5327"/>
    <w:rsid w:val="00FF6C92"/>
    <w:rsid w:val="00FF6DC3"/>
    <w:rsid w:val="00FF7662"/>
    <w:rsid w:val="00FF7E45"/>
    <w:rsid w:val="4CDFA4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Footnote Text Char Char Char Char Char,Footnote Text Char Char Char Char,Footnote reference,FA Fu,Footnote Text Char Char,Footnote Text1 Char,Car11 Car Car Car Car,texto de nota al pie,Nota a pie/Bibliog,Car1 Car Car,ft"/>
    <w:basedOn w:val="Normal"/>
    <w:link w:val="TextonotapieCar"/>
    <w:uiPriority w:val="99"/>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Footnote Text Char Char Char Char Char Car,Footnote Text Char Char Char Char Car,Footnote reference Car,FA Fu Car,Footnote Text Char Char Car,Footnote Text1 Char Car,Car11 Car Car Car Car Car,texto de nota al pie Car,ft Car"/>
    <w:basedOn w:val="Fuentedeprrafopredeter"/>
    <w:link w:val="Textonotapie"/>
    <w:uiPriority w:val="99"/>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Pie de pagina"/>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205562">
      <w:bodyDiv w:val="1"/>
      <w:marLeft w:val="0"/>
      <w:marRight w:val="0"/>
      <w:marTop w:val="0"/>
      <w:marBottom w:val="0"/>
      <w:divBdr>
        <w:top w:val="none" w:sz="0" w:space="0" w:color="auto"/>
        <w:left w:val="none" w:sz="0" w:space="0" w:color="auto"/>
        <w:bottom w:val="none" w:sz="0" w:space="0" w:color="auto"/>
        <w:right w:val="none" w:sz="0" w:space="0" w:color="auto"/>
      </w:divBdr>
    </w:div>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7" ma:contentTypeDescription="Crear nuevo documento." ma:contentTypeScope="" ma:versionID="41bd271f28602cbb13c01ca227b1701a">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43919386926e1a049bbb51c2df4b203"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6D677-E50D-460A-832E-6DD580FFC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09F7C-D322-462C-8DAF-21B1A62E4AC2}">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3.xml><?xml version="1.0" encoding="utf-8"?>
<ds:datastoreItem xmlns:ds="http://schemas.openxmlformats.org/officeDocument/2006/customXml" ds:itemID="{BEB44AF1-B4AE-4678-9472-1D9A23CBD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1994</Characters>
  <Application>Microsoft Macintosh Word</Application>
  <DocSecurity>0</DocSecurity>
  <Lines>16</Lines>
  <Paragraphs>4</Paragraphs>
  <ScaleCrop>false</ScaleCrop>
  <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2023-03-17T17:10:00Z</dcterms:created>
  <dcterms:modified xsi:type="dcterms:W3CDTF">2023-04-25T22:43:00Z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ies>
</file>